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D624EB" w:rsidRDefault="00D624EB">
      <w:pPr>
        <w:shd w:val="clear" w:color="auto" w:fill="FFFFFF"/>
        <w:spacing w:before="98"/>
        <w:ind w:left="120" w:right="173"/>
        <w:jc w:val="center"/>
        <w:rPr>
          <w:rFonts w:ascii="Open Sans" w:eastAsia="Open Sans" w:hAnsi="Open Sans" w:cs="Open Sans"/>
          <w:b/>
          <w:sz w:val="24"/>
          <w:szCs w:val="24"/>
        </w:rPr>
      </w:pPr>
    </w:p>
    <w:p w14:paraId="00000002" w14:textId="0480B0A5" w:rsidR="00D624EB" w:rsidRPr="00D4750B" w:rsidRDefault="00F54E74">
      <w:pPr>
        <w:shd w:val="clear" w:color="auto" w:fill="FFFFFF"/>
        <w:spacing w:before="98"/>
        <w:ind w:left="120" w:right="173"/>
        <w:rPr>
          <w:rFonts w:ascii="Open Sans" w:eastAsia="Open Sans" w:hAnsi="Open Sans" w:cs="Open Sans"/>
          <w:b/>
          <w:sz w:val="24"/>
          <w:szCs w:val="24"/>
        </w:rPr>
      </w:pPr>
      <w:r w:rsidRPr="00D4750B">
        <w:rPr>
          <w:rFonts w:ascii="Open Sans" w:eastAsia="Open Sans" w:hAnsi="Open Sans" w:cs="Open Sans"/>
          <w:b/>
          <w:sz w:val="24"/>
          <w:szCs w:val="24"/>
        </w:rPr>
        <w:t>Annex VI</w:t>
      </w:r>
    </w:p>
    <w:p w14:paraId="00000003" w14:textId="77777777" w:rsidR="00D624EB" w:rsidRDefault="00F54E74">
      <w:pPr>
        <w:shd w:val="clear" w:color="auto" w:fill="FFFFFF"/>
        <w:spacing w:before="98"/>
        <w:ind w:left="120" w:right="173"/>
        <w:jc w:val="center"/>
        <w:rPr>
          <w:rFonts w:ascii="Open Sans" w:eastAsia="Open Sans" w:hAnsi="Open Sans" w:cs="Open Sans"/>
          <w:i/>
          <w:sz w:val="18"/>
          <w:szCs w:val="18"/>
          <w:highlight w:val="yellow"/>
        </w:rPr>
      </w:pPr>
      <w:r w:rsidRPr="00716900">
        <w:rPr>
          <w:rFonts w:ascii="Open Sans" w:eastAsia="Open Sans" w:hAnsi="Open Sans" w:cs="Open Sans"/>
          <w:i/>
          <w:sz w:val="18"/>
          <w:szCs w:val="18"/>
          <w:highlight w:val="yellow"/>
        </w:rPr>
        <w:t>T</w:t>
      </w:r>
      <w:r>
        <w:rPr>
          <w:rFonts w:ascii="Open Sans" w:eastAsia="Open Sans" w:hAnsi="Open Sans" w:cs="Open Sans"/>
          <w:i/>
          <w:sz w:val="18"/>
          <w:szCs w:val="18"/>
          <w:highlight w:val="yellow"/>
        </w:rPr>
        <w:t>his letter should be written on the official letterhead paper of the entity.</w:t>
      </w:r>
    </w:p>
    <w:p w14:paraId="00000004" w14:textId="77777777" w:rsidR="00D624EB" w:rsidRDefault="00D624EB">
      <w:pPr>
        <w:shd w:val="clear" w:color="auto" w:fill="FFFFFF"/>
        <w:spacing w:before="98"/>
        <w:ind w:left="120" w:right="173"/>
        <w:jc w:val="center"/>
        <w:rPr>
          <w:rFonts w:ascii="Open Sans" w:eastAsia="Open Sans" w:hAnsi="Open Sans" w:cs="Open Sans"/>
          <w:i/>
          <w:sz w:val="18"/>
          <w:szCs w:val="18"/>
        </w:rPr>
      </w:pPr>
    </w:p>
    <w:p w14:paraId="00000005" w14:textId="77777777" w:rsidR="00D624EB" w:rsidRDefault="00D624EB">
      <w:pPr>
        <w:shd w:val="clear" w:color="auto" w:fill="FFFFFF"/>
        <w:rPr>
          <w:rFonts w:ascii="Open Sans" w:eastAsia="Open Sans" w:hAnsi="Open Sans" w:cs="Open Sans"/>
          <w:sz w:val="24"/>
          <w:szCs w:val="24"/>
        </w:rPr>
      </w:pPr>
    </w:p>
    <w:p w14:paraId="00000006" w14:textId="77777777" w:rsidR="00D624EB" w:rsidRPr="00D4750B" w:rsidRDefault="00F54E74">
      <w:pPr>
        <w:shd w:val="clear" w:color="auto" w:fill="FFFFFF"/>
        <w:spacing w:before="98"/>
        <w:ind w:left="120" w:right="173"/>
        <w:jc w:val="center"/>
        <w:rPr>
          <w:rFonts w:ascii="Open Sans" w:eastAsia="Open Sans" w:hAnsi="Open Sans" w:cs="Open Sans"/>
          <w:sz w:val="25"/>
          <w:szCs w:val="25"/>
        </w:rPr>
      </w:pPr>
      <w:r w:rsidRPr="00D4750B">
        <w:rPr>
          <w:rFonts w:ascii="Open Sans" w:eastAsia="Open Sans" w:hAnsi="Open Sans" w:cs="Open Sans"/>
          <w:b/>
          <w:sz w:val="25"/>
          <w:szCs w:val="25"/>
        </w:rPr>
        <w:t>LETTER OF COMMITMENT</w:t>
      </w:r>
    </w:p>
    <w:p w14:paraId="00000007" w14:textId="77777777" w:rsidR="00D624EB" w:rsidRDefault="00F54E74">
      <w:pPr>
        <w:shd w:val="clear" w:color="auto" w:fill="FFFFFF"/>
        <w:spacing w:before="98"/>
        <w:ind w:left="120" w:right="173"/>
        <w:jc w:val="center"/>
        <w:rPr>
          <w:rFonts w:ascii="Open Sans" w:eastAsia="Open Sans" w:hAnsi="Open Sans" w:cs="Open Sans"/>
          <w:sz w:val="24"/>
          <w:szCs w:val="24"/>
        </w:rPr>
      </w:pPr>
      <w:r>
        <w:rPr>
          <w:rFonts w:ascii="Open Sans" w:eastAsia="Open Sans" w:hAnsi="Open Sans" w:cs="Open Sans"/>
          <w:i/>
          <w:sz w:val="18"/>
          <w:szCs w:val="18"/>
        </w:rPr>
        <w:t>(To be filled in by</w:t>
      </w:r>
      <w:r>
        <w:rPr>
          <w:rFonts w:ascii="Open Sans" w:eastAsia="Open Sans" w:hAnsi="Open Sans" w:cs="Open Sans"/>
          <w:b/>
          <w:i/>
          <w:sz w:val="18"/>
          <w:szCs w:val="18"/>
        </w:rPr>
        <w:t xml:space="preserve"> each target beneficiary </w:t>
      </w:r>
      <w:r>
        <w:rPr>
          <w:rFonts w:ascii="Open Sans" w:eastAsia="Open Sans" w:hAnsi="Open Sans" w:cs="Open Sans"/>
          <w:i/>
          <w:sz w:val="18"/>
          <w:szCs w:val="18"/>
        </w:rPr>
        <w:t>separately. Not applicable for partners.)</w:t>
      </w:r>
    </w:p>
    <w:p w14:paraId="00000008" w14:textId="77777777" w:rsidR="00D624EB" w:rsidRDefault="00D624EB">
      <w:pPr>
        <w:rPr>
          <w:rFonts w:ascii="Open Sans" w:eastAsia="Open Sans" w:hAnsi="Open Sans" w:cs="Open Sans"/>
          <w:sz w:val="24"/>
          <w:szCs w:val="24"/>
        </w:rPr>
      </w:pPr>
    </w:p>
    <w:p w14:paraId="00000009" w14:textId="77777777" w:rsidR="00D624EB" w:rsidRDefault="00D624EB">
      <w:pPr>
        <w:rPr>
          <w:rFonts w:ascii="Open Sans" w:eastAsia="Open Sans" w:hAnsi="Open Sans" w:cs="Open Sans"/>
          <w:sz w:val="24"/>
          <w:szCs w:val="24"/>
        </w:rPr>
      </w:pPr>
    </w:p>
    <w:p w14:paraId="0000000A" w14:textId="77777777" w:rsidR="00D624EB" w:rsidRDefault="00D624EB">
      <w:pPr>
        <w:rPr>
          <w:rFonts w:ascii="Open Sans" w:eastAsia="Open Sans" w:hAnsi="Open Sans" w:cs="Open Sans"/>
          <w:sz w:val="24"/>
          <w:szCs w:val="24"/>
        </w:rPr>
      </w:pPr>
    </w:p>
    <w:p w14:paraId="0000000B" w14:textId="77777777" w:rsidR="00D624EB" w:rsidRPr="00F54E74" w:rsidRDefault="00D624EB">
      <w:pPr>
        <w:rPr>
          <w:rFonts w:ascii="Open Sans" w:eastAsia="Open Sans" w:hAnsi="Open Sans" w:cs="Open Sans"/>
        </w:rPr>
      </w:pPr>
      <w:bookmarkStart w:id="0" w:name="_GoBack"/>
      <w:bookmarkEnd w:id="0"/>
    </w:p>
    <w:p w14:paraId="0000000C" w14:textId="2F047AFB" w:rsidR="00D624EB" w:rsidRPr="00F54E74" w:rsidRDefault="00F54E74">
      <w:pPr>
        <w:spacing w:line="360" w:lineRule="auto"/>
        <w:jc w:val="both"/>
        <w:rPr>
          <w:rFonts w:ascii="Open Sans" w:eastAsia="Open Sans" w:hAnsi="Open Sans" w:cs="Open Sans"/>
          <w:u w:val="single"/>
        </w:rPr>
      </w:pPr>
      <w:r w:rsidRPr="0057597D">
        <w:rPr>
          <w:rFonts w:ascii="Open Sans" w:eastAsia="Open Sans" w:hAnsi="Open Sans" w:cs="Open Sans"/>
          <w:highlight w:val="white"/>
          <w:u w:val="single"/>
        </w:rPr>
        <w:t>Call for proposals for Business Support Entities CFP 11-2019</w:t>
      </w:r>
      <w:r w:rsidRPr="00F54E74">
        <w:rPr>
          <w:rFonts w:ascii="Open Sans" w:eastAsia="Open Sans" w:hAnsi="Open Sans" w:cs="Open Sans"/>
          <w:highlight w:val="white"/>
        </w:rPr>
        <w:t>:</w:t>
      </w:r>
      <w:r w:rsidRPr="00F54E74">
        <w:rPr>
          <w:rFonts w:ascii="Open Sans" w:eastAsia="Open Sans" w:hAnsi="Open Sans" w:cs="Open Sans"/>
          <w:b/>
          <w:highlight w:val="white"/>
        </w:rPr>
        <w:t xml:space="preserve"> “Norway for You – Montenegro”</w:t>
      </w:r>
      <w:r w:rsidR="00716900">
        <w:rPr>
          <w:rFonts w:ascii="Open Sans" w:eastAsia="Open Sans" w:hAnsi="Open Sans" w:cs="Open Sans"/>
          <w:highlight w:val="white"/>
        </w:rPr>
        <w:t xml:space="preserve"> project</w:t>
      </w:r>
    </w:p>
    <w:p w14:paraId="0000000D" w14:textId="77777777" w:rsidR="00D624EB" w:rsidRPr="00F54E74" w:rsidRDefault="00D624EB">
      <w:pPr>
        <w:ind w:left="120"/>
        <w:jc w:val="center"/>
        <w:rPr>
          <w:rFonts w:ascii="Open Sans" w:eastAsia="Open Sans" w:hAnsi="Open Sans" w:cs="Open Sans"/>
        </w:rPr>
      </w:pPr>
    </w:p>
    <w:p w14:paraId="0000000E" w14:textId="77777777" w:rsidR="00D624EB" w:rsidRPr="00F54E74" w:rsidRDefault="00D624EB">
      <w:pPr>
        <w:rPr>
          <w:rFonts w:ascii="Open Sans" w:eastAsia="Open Sans" w:hAnsi="Open Sans" w:cs="Open Sans"/>
        </w:rPr>
      </w:pPr>
    </w:p>
    <w:p w14:paraId="0000000F" w14:textId="77777777" w:rsidR="00D624EB" w:rsidRPr="00F54E74" w:rsidRDefault="00D624EB">
      <w:pPr>
        <w:rPr>
          <w:rFonts w:ascii="Open Sans" w:eastAsia="Open Sans" w:hAnsi="Open Sans" w:cs="Open Sans"/>
        </w:rPr>
      </w:pPr>
    </w:p>
    <w:p w14:paraId="00000010" w14:textId="77777777" w:rsidR="00D624EB" w:rsidRPr="00F54E74" w:rsidRDefault="00D624EB">
      <w:pPr>
        <w:rPr>
          <w:rFonts w:ascii="Open Sans" w:eastAsia="Open Sans" w:hAnsi="Open Sans" w:cs="Open Sans"/>
        </w:rPr>
      </w:pPr>
    </w:p>
    <w:p w14:paraId="00000011" w14:textId="77777777" w:rsidR="00D624EB" w:rsidRPr="00F54E74" w:rsidRDefault="00D624EB">
      <w:pPr>
        <w:rPr>
          <w:rFonts w:ascii="Open Sans" w:eastAsia="Open Sans" w:hAnsi="Open Sans" w:cs="Open Sans"/>
        </w:rPr>
      </w:pPr>
      <w:bookmarkStart w:id="1" w:name="_heading=h.gjdgxs" w:colFirst="0" w:colLast="0"/>
      <w:bookmarkEnd w:id="1"/>
    </w:p>
    <w:p w14:paraId="00000012" w14:textId="35C89DB4" w:rsidR="00D624EB" w:rsidRPr="00F54E74" w:rsidRDefault="00F54E74">
      <w:pPr>
        <w:spacing w:line="360" w:lineRule="auto"/>
        <w:jc w:val="both"/>
        <w:rPr>
          <w:rFonts w:ascii="Open Sans" w:eastAsia="Open Sans" w:hAnsi="Open Sans" w:cs="Open Sans"/>
        </w:rPr>
      </w:pPr>
      <w:r w:rsidRPr="00F54E74">
        <w:rPr>
          <w:rFonts w:ascii="Open Sans" w:eastAsia="Open Sans" w:hAnsi="Open Sans" w:cs="Open Sans"/>
        </w:rPr>
        <w:t>This letter is to confirm that ……………………………………. (</w:t>
      </w:r>
      <w:proofErr w:type="gramStart"/>
      <w:r w:rsidRPr="00F54E74">
        <w:rPr>
          <w:rFonts w:ascii="Open Sans" w:eastAsia="Open Sans" w:hAnsi="Open Sans" w:cs="Open Sans"/>
          <w:i/>
        </w:rPr>
        <w:t>name</w:t>
      </w:r>
      <w:proofErr w:type="gramEnd"/>
      <w:r w:rsidRPr="00F54E74">
        <w:rPr>
          <w:rFonts w:ascii="Open Sans" w:eastAsia="Open Sans" w:hAnsi="Open Sans" w:cs="Open Sans"/>
          <w:i/>
        </w:rPr>
        <w:t xml:space="preserve"> of small business entity</w:t>
      </w:r>
      <w:r w:rsidRPr="00F54E74">
        <w:rPr>
          <w:rFonts w:ascii="Open Sans" w:eastAsia="Open Sans" w:hAnsi="Open Sans" w:cs="Open Sans"/>
        </w:rPr>
        <w:t xml:space="preserve">), represented by </w:t>
      </w:r>
      <w:r w:rsidRPr="00F54E74">
        <w:rPr>
          <w:rFonts w:ascii="Open Sans" w:eastAsia="Open Sans" w:hAnsi="Open Sans" w:cs="Open Sans"/>
          <w:i/>
        </w:rPr>
        <w:t>……………………………………... (</w:t>
      </w:r>
      <w:proofErr w:type="gramStart"/>
      <w:r w:rsidRPr="00F54E74">
        <w:rPr>
          <w:rFonts w:ascii="Open Sans" w:eastAsia="Open Sans" w:hAnsi="Open Sans" w:cs="Open Sans"/>
          <w:i/>
        </w:rPr>
        <w:t>name</w:t>
      </w:r>
      <w:proofErr w:type="gramEnd"/>
      <w:r w:rsidRPr="00F54E74">
        <w:rPr>
          <w:rFonts w:ascii="Open Sans" w:eastAsia="Open Sans" w:hAnsi="Open Sans" w:cs="Open Sans"/>
          <w:i/>
        </w:rPr>
        <w:t xml:space="preserve"> of the legal representative),</w:t>
      </w:r>
      <w:r w:rsidRPr="00F54E74">
        <w:rPr>
          <w:rFonts w:ascii="Open Sans" w:eastAsia="Open Sans" w:hAnsi="Open Sans" w:cs="Open Sans"/>
        </w:rPr>
        <w:t xml:space="preserve"> is committed to participle in the project proposed by ………………………… </w:t>
      </w:r>
      <w:r w:rsidRPr="00F54E74">
        <w:rPr>
          <w:rFonts w:ascii="Open Sans" w:eastAsia="Open Sans" w:hAnsi="Open Sans" w:cs="Open Sans"/>
          <w:i/>
        </w:rPr>
        <w:t>(</w:t>
      </w:r>
      <w:proofErr w:type="gramStart"/>
      <w:r w:rsidRPr="00F54E74">
        <w:rPr>
          <w:rFonts w:ascii="Open Sans" w:eastAsia="Open Sans" w:hAnsi="Open Sans" w:cs="Open Sans"/>
          <w:i/>
        </w:rPr>
        <w:t>name</w:t>
      </w:r>
      <w:proofErr w:type="gramEnd"/>
      <w:r w:rsidRPr="00F54E74">
        <w:rPr>
          <w:rFonts w:ascii="Open Sans" w:eastAsia="Open Sans" w:hAnsi="Open Sans" w:cs="Open Sans"/>
          <w:i/>
        </w:rPr>
        <w:t xml:space="preserve"> of lead </w:t>
      </w:r>
      <w:r w:rsidRPr="00F54E74">
        <w:rPr>
          <w:rFonts w:ascii="Open Sans" w:eastAsia="Open Sans" w:hAnsi="Open Sans" w:cs="Open Sans"/>
          <w:i/>
          <w:highlight w:val="white"/>
        </w:rPr>
        <w:t>applicant)</w:t>
      </w:r>
      <w:r w:rsidRPr="00F54E74">
        <w:rPr>
          <w:rFonts w:ascii="Open Sans" w:eastAsia="Open Sans" w:hAnsi="Open Sans" w:cs="Open Sans"/>
          <w:highlight w:val="white"/>
        </w:rPr>
        <w:t xml:space="preserve"> by acting as </w:t>
      </w:r>
      <w:r w:rsidRPr="00F54E74">
        <w:rPr>
          <w:rFonts w:ascii="Open Sans" w:eastAsia="Open Sans" w:hAnsi="Open Sans" w:cs="Open Sans"/>
          <w:b/>
          <w:i/>
          <w:highlight w:val="white"/>
        </w:rPr>
        <w:t xml:space="preserve">target beneficiary </w:t>
      </w:r>
      <w:r w:rsidRPr="00F54E74">
        <w:rPr>
          <w:rFonts w:ascii="Open Sans" w:eastAsia="Open Sans" w:hAnsi="Open Sans" w:cs="Open Sans"/>
          <w:highlight w:val="white"/>
        </w:rPr>
        <w:t>as set out in the project entitled …………………</w:t>
      </w:r>
      <w:r w:rsidR="00716900">
        <w:rPr>
          <w:rFonts w:ascii="Open Sans" w:eastAsia="Open Sans" w:hAnsi="Open Sans" w:cs="Open Sans"/>
          <w:highlight w:val="white"/>
        </w:rPr>
        <w:t xml:space="preserve"> </w:t>
      </w:r>
      <w:r w:rsidRPr="00F54E74">
        <w:rPr>
          <w:rFonts w:ascii="Open Sans" w:eastAsia="Open Sans" w:hAnsi="Open Sans" w:cs="Open Sans"/>
          <w:highlight w:val="white"/>
        </w:rPr>
        <w:t xml:space="preserve">…………………….. </w:t>
      </w:r>
      <w:r w:rsidRPr="00F54E74">
        <w:rPr>
          <w:rFonts w:ascii="Open Sans" w:eastAsia="Open Sans" w:hAnsi="Open Sans" w:cs="Open Sans"/>
          <w:i/>
          <w:highlight w:val="white"/>
        </w:rPr>
        <w:t>(</w:t>
      </w:r>
      <w:proofErr w:type="gramStart"/>
      <w:r w:rsidRPr="00F54E74">
        <w:rPr>
          <w:rFonts w:ascii="Open Sans" w:eastAsia="Open Sans" w:hAnsi="Open Sans" w:cs="Open Sans"/>
          <w:i/>
          <w:highlight w:val="white"/>
        </w:rPr>
        <w:t>title</w:t>
      </w:r>
      <w:proofErr w:type="gramEnd"/>
      <w:r w:rsidRPr="00F54E74">
        <w:rPr>
          <w:rFonts w:ascii="Open Sans" w:eastAsia="Open Sans" w:hAnsi="Open Sans" w:cs="Open Sans"/>
          <w:i/>
          <w:highlight w:val="white"/>
        </w:rPr>
        <w:t xml:space="preserve"> of the project</w:t>
      </w:r>
      <w:r w:rsidRPr="00F54E74">
        <w:rPr>
          <w:rFonts w:ascii="Open Sans" w:eastAsia="Open Sans" w:hAnsi="Open Sans" w:cs="Open Sans"/>
          <w:highlight w:val="white"/>
        </w:rPr>
        <w:t xml:space="preserve">). </w:t>
      </w:r>
    </w:p>
    <w:p w14:paraId="00000013" w14:textId="77777777" w:rsidR="00D624EB" w:rsidRPr="00F54E74" w:rsidRDefault="00D624EB">
      <w:pPr>
        <w:spacing w:before="29"/>
        <w:ind w:left="120" w:right="71"/>
        <w:jc w:val="both"/>
        <w:rPr>
          <w:rFonts w:ascii="Open Sans" w:eastAsia="Open Sans" w:hAnsi="Open Sans" w:cs="Open Sans"/>
        </w:rPr>
      </w:pPr>
    </w:p>
    <w:p w14:paraId="00000014" w14:textId="77777777" w:rsidR="00D624EB" w:rsidRPr="00F54E74" w:rsidRDefault="00D624EB">
      <w:pPr>
        <w:rPr>
          <w:rFonts w:ascii="Open Sans" w:eastAsia="Open Sans" w:hAnsi="Open Sans" w:cs="Open Sans"/>
        </w:rPr>
      </w:pPr>
    </w:p>
    <w:p w14:paraId="00000015" w14:textId="77777777" w:rsidR="00D624EB" w:rsidRPr="00F54E74" w:rsidRDefault="00D624EB">
      <w:pPr>
        <w:rPr>
          <w:rFonts w:ascii="Open Sans" w:eastAsia="Open Sans" w:hAnsi="Open Sans" w:cs="Open Sans"/>
        </w:rPr>
      </w:pPr>
    </w:p>
    <w:p w14:paraId="00000016" w14:textId="77777777" w:rsidR="00D624EB" w:rsidRPr="00F54E74" w:rsidRDefault="00D624EB">
      <w:pPr>
        <w:rPr>
          <w:rFonts w:ascii="Open Sans" w:eastAsia="Open Sans" w:hAnsi="Open Sans" w:cs="Open Sans"/>
        </w:rPr>
      </w:pPr>
    </w:p>
    <w:p w14:paraId="00000017" w14:textId="77777777" w:rsidR="00D624EB" w:rsidRPr="00F54E74" w:rsidRDefault="00D624EB">
      <w:pPr>
        <w:rPr>
          <w:rFonts w:ascii="Open Sans" w:eastAsia="Open Sans" w:hAnsi="Open Sans" w:cs="Open Sans"/>
        </w:rPr>
      </w:pPr>
    </w:p>
    <w:p w14:paraId="00000018" w14:textId="77777777" w:rsidR="00D624EB" w:rsidRPr="00F54E74" w:rsidRDefault="00D624EB">
      <w:pPr>
        <w:spacing w:before="7"/>
        <w:rPr>
          <w:rFonts w:ascii="Open Sans" w:eastAsia="Open Sans" w:hAnsi="Open Sans" w:cs="Open Sans"/>
        </w:rPr>
      </w:pPr>
    </w:p>
    <w:p w14:paraId="00000019" w14:textId="1A48540F" w:rsidR="00D624EB" w:rsidRPr="00F54E74" w:rsidRDefault="00F54E74">
      <w:pPr>
        <w:ind w:left="120" w:right="4354"/>
        <w:jc w:val="both"/>
        <w:rPr>
          <w:rFonts w:ascii="Open Sans" w:eastAsia="Open Sans" w:hAnsi="Open Sans" w:cs="Open Sans"/>
        </w:rPr>
      </w:pPr>
      <w:r w:rsidRPr="00F54E74">
        <w:rPr>
          <w:rFonts w:ascii="Open Sans" w:eastAsia="Open Sans" w:hAnsi="Open Sans" w:cs="Open Sans"/>
        </w:rPr>
        <w:t xml:space="preserve">Date: </w:t>
      </w:r>
      <w:r w:rsidR="00D4750B">
        <w:rPr>
          <w:rFonts w:ascii="Open Sans" w:eastAsia="Open Sans" w:hAnsi="Open Sans" w:cs="Open Sans"/>
        </w:rPr>
        <w:t>………………………….</w:t>
      </w:r>
    </w:p>
    <w:p w14:paraId="0000001A" w14:textId="77777777" w:rsidR="00D624EB" w:rsidRPr="00F54E74" w:rsidRDefault="00D624EB">
      <w:pPr>
        <w:ind w:left="120" w:right="4354"/>
        <w:jc w:val="both"/>
        <w:rPr>
          <w:rFonts w:ascii="Open Sans" w:eastAsia="Open Sans" w:hAnsi="Open Sans" w:cs="Open Sans"/>
        </w:rPr>
      </w:pPr>
    </w:p>
    <w:p w14:paraId="0000001B" w14:textId="77777777" w:rsidR="00D624EB" w:rsidRPr="00F54E74" w:rsidRDefault="00D624EB">
      <w:pPr>
        <w:ind w:left="120" w:right="4354"/>
        <w:jc w:val="both"/>
        <w:rPr>
          <w:rFonts w:ascii="Open Sans" w:eastAsia="Open Sans" w:hAnsi="Open Sans" w:cs="Open Sans"/>
        </w:rPr>
      </w:pPr>
    </w:p>
    <w:p w14:paraId="0000001C" w14:textId="77777777" w:rsidR="00D624EB" w:rsidRPr="00F54E74" w:rsidRDefault="00F54E74">
      <w:pPr>
        <w:ind w:left="120" w:right="4354"/>
        <w:jc w:val="both"/>
        <w:rPr>
          <w:rFonts w:ascii="Open Sans" w:eastAsia="Open Sans" w:hAnsi="Open Sans" w:cs="Open Sans"/>
        </w:rPr>
      </w:pPr>
      <w:r w:rsidRPr="00F54E74">
        <w:rPr>
          <w:rFonts w:ascii="Open Sans" w:eastAsia="Open Sans" w:hAnsi="Open Sans" w:cs="Open Sans"/>
        </w:rPr>
        <w:t xml:space="preserve">_________________________________    </w:t>
      </w:r>
    </w:p>
    <w:p w14:paraId="0000001D" w14:textId="77777777" w:rsidR="00D624EB" w:rsidRPr="00F54E74" w:rsidRDefault="00F54E74">
      <w:pPr>
        <w:ind w:left="120" w:right="4354"/>
        <w:jc w:val="both"/>
        <w:rPr>
          <w:rFonts w:ascii="Open Sans" w:eastAsia="Open Sans" w:hAnsi="Open Sans" w:cs="Open Sans"/>
        </w:rPr>
      </w:pPr>
      <w:r w:rsidRPr="00F54E74">
        <w:rPr>
          <w:rFonts w:ascii="Open Sans" w:eastAsia="Open Sans" w:hAnsi="Open Sans" w:cs="Open Sans"/>
        </w:rPr>
        <w:t>Legal Representative's signature &amp; stamp:</w:t>
      </w:r>
    </w:p>
    <w:p w14:paraId="0000001E" w14:textId="77777777" w:rsidR="00D624EB" w:rsidRPr="00F54E74" w:rsidRDefault="00D624EB">
      <w:pPr>
        <w:ind w:left="120" w:right="4354"/>
        <w:jc w:val="both"/>
        <w:rPr>
          <w:rFonts w:ascii="Open Sans" w:eastAsia="Open Sans" w:hAnsi="Open Sans" w:cs="Open Sans"/>
        </w:rPr>
      </w:pPr>
    </w:p>
    <w:p w14:paraId="0000001F" w14:textId="4B78C02F" w:rsidR="00D624EB" w:rsidRPr="00F54E74" w:rsidRDefault="00D4750B">
      <w:pPr>
        <w:ind w:left="120" w:right="4354"/>
        <w:jc w:val="both"/>
        <w:rPr>
          <w:rFonts w:ascii="Open Sans" w:eastAsia="Open Sans" w:hAnsi="Open Sans" w:cs="Open Sans"/>
          <w:i/>
        </w:rPr>
      </w:pPr>
      <w:r w:rsidRPr="00D4750B">
        <w:rPr>
          <w:rFonts w:ascii="Open Sans" w:eastAsia="Open Sans" w:hAnsi="Open Sans" w:cs="Open Sans"/>
          <w:i/>
        </w:rPr>
        <w:t>&lt;</w:t>
      </w:r>
      <w:proofErr w:type="gramStart"/>
      <w:r w:rsidRPr="00D4750B">
        <w:rPr>
          <w:rFonts w:ascii="Open Sans" w:eastAsia="Open Sans" w:hAnsi="Open Sans" w:cs="Open Sans"/>
          <w:i/>
        </w:rPr>
        <w:t>n</w:t>
      </w:r>
      <w:r w:rsidR="00F54E74" w:rsidRPr="00D4750B">
        <w:rPr>
          <w:rFonts w:ascii="Open Sans" w:eastAsia="Open Sans" w:hAnsi="Open Sans" w:cs="Open Sans"/>
          <w:i/>
        </w:rPr>
        <w:t>ame</w:t>
      </w:r>
      <w:proofErr w:type="gramEnd"/>
      <w:r w:rsidR="00F54E74" w:rsidRPr="00D4750B">
        <w:rPr>
          <w:rFonts w:ascii="Open Sans" w:eastAsia="Open Sans" w:hAnsi="Open Sans" w:cs="Open Sans"/>
          <w:i/>
        </w:rPr>
        <w:t xml:space="preserve"> and surname of the legal representative</w:t>
      </w:r>
      <w:r w:rsidRPr="00D4750B">
        <w:rPr>
          <w:rFonts w:ascii="Open Sans" w:eastAsia="Open Sans" w:hAnsi="Open Sans" w:cs="Open Sans"/>
          <w:i/>
        </w:rPr>
        <w:t>&gt;</w:t>
      </w:r>
    </w:p>
    <w:sectPr w:rsidR="00D624EB" w:rsidRPr="00F54E74">
      <w:pgSz w:w="11900" w:h="16840"/>
      <w:pgMar w:top="1580" w:right="1680" w:bottom="280" w:left="168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Arial Nova Cond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116B82"/>
    <w:multiLevelType w:val="multilevel"/>
    <w:tmpl w:val="7536090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4EB"/>
    <w:rsid w:val="0057597D"/>
    <w:rsid w:val="00716900"/>
    <w:rsid w:val="00D4750B"/>
    <w:rsid w:val="00D624EB"/>
    <w:rsid w:val="00F54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59E4A0-4606-4DDC-93EC-A80FC8E1A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3475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75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75E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5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5E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75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5EB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oa7LbLB2TMw6YE+SNOTZZxungg==">AMUW2mV5OYFgwhY6rpQO/l9+W2jfTRPCsLhALhlRBZWaWQmKIcerpLonKSpfbFRn1Hvh8vUwC6Ba4eMbv4rcg/0cX4BV1CaEC9HcTS9YbYQXCqLrb4GtsJC/vxsoOguy2ZeXNrlHw43n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korisnik</cp:lastModifiedBy>
  <cp:revision>5</cp:revision>
  <dcterms:created xsi:type="dcterms:W3CDTF">2019-10-15T09:44:00Z</dcterms:created>
  <dcterms:modified xsi:type="dcterms:W3CDTF">2019-10-15T15:10:00Z</dcterms:modified>
</cp:coreProperties>
</file>